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EA32A" w14:textId="57F54174" w:rsidR="00D530AB" w:rsidRDefault="00A4366B" w:rsidP="003A321F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Druge 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775AD5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7</w:t>
      </w:r>
    </w:p>
    <w:p w14:paraId="16D66036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3935B9A1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»</w:t>
      </w:r>
      <w:r w:rsidR="00CB453D" w:rsidRPr="00C635E9">
        <w:rPr>
          <w:rFonts w:ascii="Arial" w:eastAsia="Arial" w:hAnsi="Arial" w:cs="Arial"/>
          <w:b/>
          <w:bCs/>
          <w:sz w:val="18"/>
          <w:szCs w:val="18"/>
        </w:rPr>
        <w:t>ČIŠČENJE POSLOVNIH PROSTOROV MESTNE OBČINE VE</w:t>
      </w:r>
      <w:r w:rsidR="00CB453D">
        <w:rPr>
          <w:rFonts w:ascii="Arial" w:eastAsia="Arial" w:hAnsi="Arial" w:cs="Arial"/>
          <w:b/>
          <w:bCs/>
          <w:sz w:val="18"/>
          <w:szCs w:val="18"/>
        </w:rPr>
        <w:t>LENJE</w:t>
      </w:r>
      <w:r w:rsidR="00FF790F">
        <w:rPr>
          <w:rFonts w:ascii="Arial" w:hAnsi="Arial" w:cs="Arial"/>
          <w:color w:val="000000"/>
          <w:sz w:val="18"/>
          <w:szCs w:val="18"/>
        </w:rPr>
        <w:t>«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06811A6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1F304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8CD98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645DB8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DEDAE1" w14:textId="0B690602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  <w:r w:rsidR="0048708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7FAE1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9C87D84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04A988" w14:textId="57184042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  <w:r w:rsidR="0048708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E8A32C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32994A8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840313" w14:textId="58661365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  <w:r w:rsidR="0048708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76CCB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E5C1B94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CCC4AE" w14:textId="77777777" w:rsidR="007745FB" w:rsidRPr="002F6FF9" w:rsidRDefault="00C17998" w:rsidP="00D11E5C">
            <w:pPr>
              <w:rPr>
                <w:rFonts w:ascii="Arial" w:hAnsi="Arial" w:cs="Arial"/>
              </w:rPr>
            </w:pPr>
            <w:r w:rsidRPr="003A321F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ID za DDV/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A2246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BA9CAC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9AB63D" w14:textId="51C6E098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  <w:r w:rsidR="0048708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04E01D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4178EF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D62D07" w14:textId="55A30F4B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  <w:r w:rsidR="0048708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8A70D5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19EFCB31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46D58A8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30386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896DE97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F52C42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3B221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C0DEE67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EE5F65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29076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9B8278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7FEC84" w14:textId="6B8E958C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  <w:r w:rsidR="00487085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A14A9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26403C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D12C67" w14:textId="580C0BE0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  <w:r w:rsidR="00487085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A1346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7BE1D8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0964C" w14:textId="61307F7E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  <w:r w:rsidR="0048708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C2A84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CC33E2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0BD29" w14:textId="1C97ECED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  <w:r w:rsidR="0048708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E588F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9330A6D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06239EF0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20E4AA2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F951E8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6C0E38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13CA56B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F5F546E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736F2C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20B9414" w14:textId="3F53DC50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</w:t>
            </w:r>
            <w:r w:rsidR="000675F6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zakonitega zastopnika oz. od njega pooblaščene osebe</w:t>
            </w: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ter podpis)</w:t>
            </w:r>
          </w:p>
        </w:tc>
      </w:tr>
    </w:tbl>
    <w:p w14:paraId="3EA2F820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16740B82" w14:textId="2AD0515C" w:rsidR="00341E8E" w:rsidRDefault="00D71B4A" w:rsidP="00D20EF2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3F869532" w14:textId="77777777" w:rsidR="00D20EF2" w:rsidRPr="00D20EF2" w:rsidRDefault="00D20EF2" w:rsidP="00D20EF2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7CEA3A96" w14:textId="282DEE12" w:rsidR="004B56C5" w:rsidRPr="00F6310F" w:rsidRDefault="00D20EF2" w:rsidP="00F6310F">
      <w:pPr>
        <w:jc w:val="both"/>
        <w:rPr>
          <w:rFonts w:ascii="Arial" w:hAnsi="Arial" w:cs="Arial"/>
          <w:i/>
          <w:sz w:val="18"/>
        </w:rPr>
      </w:pPr>
      <w:r w:rsidRPr="0015056F">
        <w:rPr>
          <w:rFonts w:ascii="Arial" w:hAnsi="Arial" w:cs="Arial"/>
          <w:i/>
          <w:sz w:val="18"/>
        </w:rPr>
        <w:t xml:space="preserve">Obdelava osebnih podatkov je skladno z določili člena 6 </w:t>
      </w:r>
      <w:r w:rsidRPr="00F17FDC">
        <w:rPr>
          <w:rFonts w:ascii="Arial" w:hAnsi="Arial" w:cs="Arial"/>
          <w:i/>
          <w:sz w:val="18"/>
        </w:rPr>
        <w:t xml:space="preserve">Splošne uredbe EU o varstvu podatkov (GDPR, 2016/679) </w:t>
      </w:r>
      <w:r w:rsidRPr="00F17FDC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F17FDC">
        <w:rPr>
          <w:rFonts w:ascii="Arial" w:hAnsi="Arial" w:cs="Arial"/>
          <w:i/>
          <w:sz w:val="18"/>
        </w:rPr>
        <w:t>potrebna zaradi izvedbe postopka oddaje javnega naročila skladno z veljavno določbo člena 75 Zakona o javnem</w:t>
      </w:r>
      <w:r w:rsidRPr="0015056F">
        <w:rPr>
          <w:rFonts w:ascii="Arial" w:hAnsi="Arial" w:cs="Arial"/>
          <w:i/>
          <w:sz w:val="18"/>
        </w:rPr>
        <w:t xml:space="preserve"> naročanju</w:t>
      </w:r>
    </w:p>
    <w:sectPr w:rsidR="004B56C5" w:rsidRPr="00F6310F" w:rsidSect="00D20EF2">
      <w:headerReference w:type="default" r:id="rId8"/>
      <w:pgSz w:w="11906" w:h="16838"/>
      <w:pgMar w:top="1418" w:right="1418" w:bottom="1418" w:left="1418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B9653" w14:textId="77777777" w:rsidR="00325220" w:rsidRDefault="00325220" w:rsidP="006975C6">
      <w:pPr>
        <w:spacing w:after="0" w:line="240" w:lineRule="auto"/>
      </w:pPr>
      <w:r>
        <w:separator/>
      </w:r>
    </w:p>
  </w:endnote>
  <w:endnote w:type="continuationSeparator" w:id="0">
    <w:p w14:paraId="36374186" w14:textId="77777777" w:rsidR="00325220" w:rsidRDefault="00325220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0CBC0" w14:textId="77777777" w:rsidR="00325220" w:rsidRDefault="00325220" w:rsidP="006975C6">
      <w:pPr>
        <w:spacing w:after="0" w:line="240" w:lineRule="auto"/>
      </w:pPr>
      <w:r>
        <w:separator/>
      </w:r>
    </w:p>
  </w:footnote>
  <w:footnote w:type="continuationSeparator" w:id="0">
    <w:p w14:paraId="21DABDE3" w14:textId="77777777" w:rsidR="00325220" w:rsidRDefault="00325220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209" w:type="dxa"/>
      <w:tblLook w:val="04A0" w:firstRow="1" w:lastRow="0" w:firstColumn="1" w:lastColumn="0" w:noHBand="0" w:noVBand="1"/>
    </w:tblPr>
    <w:tblGrid>
      <w:gridCol w:w="4209"/>
    </w:tblGrid>
    <w:tr w:rsidR="00454AA9" w:rsidRPr="006C7DC7" w14:paraId="07878576" w14:textId="77777777" w:rsidTr="00454AA9">
      <w:trPr>
        <w:trHeight w:val="1268"/>
      </w:trPr>
      <w:tc>
        <w:tcPr>
          <w:tcW w:w="4209" w:type="dxa"/>
        </w:tcPr>
        <w:p w14:paraId="3F039568" w14:textId="77777777" w:rsidR="00454AA9" w:rsidRPr="006C7DC7" w:rsidRDefault="00454AA9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40F3FF87" wp14:editId="7A3AA878">
                <wp:extent cx="1885950" cy="570325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5383" cy="5731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17A8B3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647242398">
    <w:abstractNumId w:val="14"/>
  </w:num>
  <w:num w:numId="2" w16cid:durableId="553855225">
    <w:abstractNumId w:val="11"/>
  </w:num>
  <w:num w:numId="3" w16cid:durableId="1109087105">
    <w:abstractNumId w:val="27"/>
  </w:num>
  <w:num w:numId="4" w16cid:durableId="194270444">
    <w:abstractNumId w:val="8"/>
  </w:num>
  <w:num w:numId="5" w16cid:durableId="209461424">
    <w:abstractNumId w:val="16"/>
  </w:num>
  <w:num w:numId="6" w16cid:durableId="416484584">
    <w:abstractNumId w:val="6"/>
  </w:num>
  <w:num w:numId="7" w16cid:durableId="215748113">
    <w:abstractNumId w:val="10"/>
  </w:num>
  <w:num w:numId="8" w16cid:durableId="2086485614">
    <w:abstractNumId w:val="20"/>
  </w:num>
  <w:num w:numId="9" w16cid:durableId="2136748598">
    <w:abstractNumId w:val="17"/>
  </w:num>
  <w:num w:numId="10" w16cid:durableId="1093546318">
    <w:abstractNumId w:val="15"/>
  </w:num>
  <w:num w:numId="11" w16cid:durableId="775095324">
    <w:abstractNumId w:val="13"/>
  </w:num>
  <w:num w:numId="12" w16cid:durableId="1010177240">
    <w:abstractNumId w:val="25"/>
  </w:num>
  <w:num w:numId="13" w16cid:durableId="811944831">
    <w:abstractNumId w:val="26"/>
  </w:num>
  <w:num w:numId="14" w16cid:durableId="174343988">
    <w:abstractNumId w:val="9"/>
  </w:num>
  <w:num w:numId="15" w16cid:durableId="1696421617">
    <w:abstractNumId w:val="23"/>
  </w:num>
  <w:num w:numId="16" w16cid:durableId="1185051054">
    <w:abstractNumId w:val="4"/>
  </w:num>
  <w:num w:numId="17" w16cid:durableId="351416982">
    <w:abstractNumId w:val="7"/>
  </w:num>
  <w:num w:numId="18" w16cid:durableId="1081609490">
    <w:abstractNumId w:val="21"/>
  </w:num>
  <w:num w:numId="19" w16cid:durableId="764762587">
    <w:abstractNumId w:val="5"/>
  </w:num>
  <w:num w:numId="20" w16cid:durableId="113985638">
    <w:abstractNumId w:val="12"/>
  </w:num>
  <w:num w:numId="21" w16cid:durableId="1072433821">
    <w:abstractNumId w:val="22"/>
  </w:num>
  <w:num w:numId="22" w16cid:durableId="1399013907">
    <w:abstractNumId w:val="18"/>
  </w:num>
  <w:num w:numId="23" w16cid:durableId="1673533106">
    <w:abstractNumId w:val="3"/>
  </w:num>
  <w:num w:numId="24" w16cid:durableId="2143577535">
    <w:abstractNumId w:val="19"/>
  </w:num>
  <w:num w:numId="25" w16cid:durableId="182479370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675F6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4761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628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E6875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28E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220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321F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54AA9"/>
    <w:rsid w:val="00462861"/>
    <w:rsid w:val="00467580"/>
    <w:rsid w:val="004702FB"/>
    <w:rsid w:val="00471503"/>
    <w:rsid w:val="00472A48"/>
    <w:rsid w:val="00473525"/>
    <w:rsid w:val="00484066"/>
    <w:rsid w:val="00487085"/>
    <w:rsid w:val="00491F77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2827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28C1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395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5AD5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7F7833"/>
    <w:rsid w:val="00800C52"/>
    <w:rsid w:val="00801702"/>
    <w:rsid w:val="00802540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0F95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D7497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366B"/>
    <w:rsid w:val="00A46ED1"/>
    <w:rsid w:val="00A51B3A"/>
    <w:rsid w:val="00A52459"/>
    <w:rsid w:val="00A53527"/>
    <w:rsid w:val="00A55B03"/>
    <w:rsid w:val="00A620AB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2CF4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998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1C1F"/>
    <w:rsid w:val="00C4435E"/>
    <w:rsid w:val="00C45056"/>
    <w:rsid w:val="00C4598E"/>
    <w:rsid w:val="00C45C53"/>
    <w:rsid w:val="00C45F3F"/>
    <w:rsid w:val="00C4650B"/>
    <w:rsid w:val="00C4793C"/>
    <w:rsid w:val="00C50528"/>
    <w:rsid w:val="00C555E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453D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4100"/>
    <w:rsid w:val="00D05362"/>
    <w:rsid w:val="00D054FD"/>
    <w:rsid w:val="00D05591"/>
    <w:rsid w:val="00D06748"/>
    <w:rsid w:val="00D075A9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0EF2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47A99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1C2E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310D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16B3"/>
    <w:rsid w:val="00EF22A7"/>
    <w:rsid w:val="00EF3445"/>
    <w:rsid w:val="00EF3AE5"/>
    <w:rsid w:val="00EF6B35"/>
    <w:rsid w:val="00F04833"/>
    <w:rsid w:val="00F05645"/>
    <w:rsid w:val="00F065F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17FDC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1EF5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1075E8"/>
  <w15:docId w15:val="{EF45C6C3-DC64-4D1D-941C-E38456C9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699D1-564D-4D2A-9F35-33189F76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4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Rednjak Alenka</cp:lastModifiedBy>
  <cp:revision>2</cp:revision>
  <cp:lastPrinted>2019-02-25T11:14:00Z</cp:lastPrinted>
  <dcterms:created xsi:type="dcterms:W3CDTF">2025-05-23T07:53:00Z</dcterms:created>
  <dcterms:modified xsi:type="dcterms:W3CDTF">2025-05-23T07:53:00Z</dcterms:modified>
</cp:coreProperties>
</file>